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5193D276" w14:textId="38092A30"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272C32" w:rsidRPr="00272C32">
        <w:rPr>
          <w:b/>
          <w:bCs/>
          <w:caps/>
          <w:kern w:val="24"/>
          <w:szCs w:val="24"/>
        </w:rPr>
        <w:t>ŠIAULIŲ R. KURŠĖNŲ M., KLEVŲ GATVĖS REMONTO DARB</w:t>
      </w:r>
      <w:r w:rsidR="00272C32">
        <w:rPr>
          <w:b/>
          <w:bCs/>
          <w:caps/>
          <w:kern w:val="24"/>
          <w:szCs w:val="24"/>
        </w:rPr>
        <w:t>ų</w:t>
      </w:r>
      <w:r w:rsidR="00272C32" w:rsidRPr="00272C32">
        <w:rPr>
          <w:b/>
          <w:bCs/>
          <w:caps/>
          <w:kern w:val="24"/>
          <w:szCs w:val="24"/>
        </w:rPr>
        <w:t xml:space="preserve">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546013D7" w:rsidR="0044421E" w:rsidRPr="004771C4"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C24C98">
        <w:rPr>
          <w:szCs w:val="24"/>
        </w:rPr>
        <w:t>Š</w:t>
      </w:r>
      <w:r w:rsidR="00C24C98" w:rsidRPr="00C24C98">
        <w:rPr>
          <w:szCs w:val="24"/>
        </w:rPr>
        <w:t xml:space="preserve">iaulių r. </w:t>
      </w:r>
      <w:r w:rsidR="00C24C98">
        <w:rPr>
          <w:szCs w:val="24"/>
        </w:rPr>
        <w:t>K</w:t>
      </w:r>
      <w:r w:rsidR="00C24C98" w:rsidRPr="00C24C98">
        <w:rPr>
          <w:szCs w:val="24"/>
        </w:rPr>
        <w:t xml:space="preserve">uršėnų m., </w:t>
      </w:r>
      <w:r w:rsidR="00C24C98">
        <w:rPr>
          <w:szCs w:val="24"/>
        </w:rPr>
        <w:t>K</w:t>
      </w:r>
      <w:r w:rsidR="00C24C98" w:rsidRPr="00C24C98">
        <w:rPr>
          <w:szCs w:val="24"/>
        </w:rPr>
        <w:t>levų gatvės remonto darb</w:t>
      </w:r>
      <w:r w:rsidR="00C24C98">
        <w:rPr>
          <w:szCs w:val="24"/>
        </w:rPr>
        <w:t>us</w:t>
      </w:r>
      <w:r w:rsidR="00C24C98" w:rsidRPr="00C24C98">
        <w:rPr>
          <w:szCs w:val="24"/>
        </w:rPr>
        <w:t xml:space="preserve"> su projekto parengimu</w:t>
      </w:r>
      <w:r w:rsidR="00C24C9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t>Kriterijus (</w:t>
            </w:r>
            <w:r w:rsidRPr="00E06AF2">
              <w:rPr>
                <w:b/>
                <w:iCs/>
                <w:szCs w:val="24"/>
              </w:rPr>
              <w:t>T</w:t>
            </w:r>
            <w:r w:rsidRPr="00E06AF2">
              <w:rPr>
                <w:iCs/>
                <w:szCs w:val="24"/>
              </w:rPr>
              <w:t>) – papildomas garantinis terminas.</w:t>
            </w:r>
          </w:p>
        </w:tc>
        <w:tc>
          <w:tcPr>
            <w:tcW w:w="4076" w:type="dxa"/>
            <w:vAlign w:val="center"/>
          </w:tcPr>
          <w:p w14:paraId="06CB8227" w14:textId="27188807"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8D7DF" w14:textId="77777777" w:rsidR="00ED0E31" w:rsidRDefault="00ED0E31">
      <w:pPr>
        <w:spacing w:after="0" w:line="240" w:lineRule="auto"/>
      </w:pPr>
      <w:r>
        <w:separator/>
      </w:r>
    </w:p>
  </w:endnote>
  <w:endnote w:type="continuationSeparator" w:id="0">
    <w:p w14:paraId="43F3C3B1" w14:textId="77777777" w:rsidR="00ED0E31" w:rsidRDefault="00ED0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A94D6" w14:textId="77777777" w:rsidR="00ED0E31" w:rsidRDefault="00ED0E31">
      <w:pPr>
        <w:spacing w:after="0" w:line="240" w:lineRule="auto"/>
      </w:pPr>
      <w:r>
        <w:separator/>
      </w:r>
    </w:p>
  </w:footnote>
  <w:footnote w:type="continuationSeparator" w:id="0">
    <w:p w14:paraId="059F1C2F" w14:textId="77777777" w:rsidR="00ED0E31" w:rsidRDefault="00ED0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4588E"/>
    <w:rsid w:val="00174E3B"/>
    <w:rsid w:val="001811D5"/>
    <w:rsid w:val="001A78DC"/>
    <w:rsid w:val="001B4E73"/>
    <w:rsid w:val="001B5193"/>
    <w:rsid w:val="001F78AC"/>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1694C"/>
    <w:rsid w:val="00B22418"/>
    <w:rsid w:val="00B31033"/>
    <w:rsid w:val="00B40A2F"/>
    <w:rsid w:val="00B54906"/>
    <w:rsid w:val="00B633C7"/>
    <w:rsid w:val="00B676EB"/>
    <w:rsid w:val="00B71B9D"/>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52B56"/>
    <w:rsid w:val="00C54227"/>
    <w:rsid w:val="00C658B9"/>
    <w:rsid w:val="00C672C4"/>
    <w:rsid w:val="00C83AAD"/>
    <w:rsid w:val="00C965E4"/>
    <w:rsid w:val="00CB7412"/>
    <w:rsid w:val="00CC4F5A"/>
    <w:rsid w:val="00CD53BE"/>
    <w:rsid w:val="00D235E4"/>
    <w:rsid w:val="00D340CE"/>
    <w:rsid w:val="00D3542D"/>
    <w:rsid w:val="00D54CBA"/>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D0E31"/>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2528</Words>
  <Characters>1442</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79</cp:revision>
  <cp:lastPrinted>2017-07-26T12:38:00Z</cp:lastPrinted>
  <dcterms:created xsi:type="dcterms:W3CDTF">2025-09-25T05:56:00Z</dcterms:created>
  <dcterms:modified xsi:type="dcterms:W3CDTF">2026-01-20T07:32:00Z</dcterms:modified>
</cp:coreProperties>
</file>